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56"/>
          <w:szCs w:val="56"/>
        </w:rPr>
        <w:jc w:val="left"/>
        <w:spacing w:before="40"/>
        <w:ind w:left="108"/>
      </w:pPr>
      <w:r>
        <w:rPr>
          <w:rFonts w:cs="Franklin Gothic Demi" w:hAnsi="Franklin Gothic Demi" w:eastAsia="Franklin Gothic Demi" w:ascii="Franklin Gothic Demi"/>
          <w:w w:val="92"/>
          <w:sz w:val="56"/>
          <w:szCs w:val="56"/>
        </w:rPr>
        <w:t>CIVIL</w:t>
      </w:r>
      <w:r>
        <w:rPr>
          <w:rFonts w:cs="Franklin Gothic Demi" w:hAnsi="Franklin Gothic Demi" w:eastAsia="Franklin Gothic Demi" w:ascii="Franklin Gothic Demi"/>
          <w:spacing w:val="-21"/>
          <w:w w:val="100"/>
          <w:sz w:val="56"/>
          <w:szCs w:val="56"/>
        </w:rPr>
        <w:t> </w:t>
      </w:r>
      <w:r>
        <w:rPr>
          <w:rFonts w:cs="Franklin Gothic Demi" w:hAnsi="Franklin Gothic Demi" w:eastAsia="Franklin Gothic Demi" w:ascii="Franklin Gothic Demi"/>
          <w:spacing w:val="0"/>
          <w:w w:val="93"/>
          <w:sz w:val="56"/>
          <w:szCs w:val="56"/>
        </w:rPr>
        <w:t>ENGINEERING</w:t>
      </w:r>
      <w:r>
        <w:rPr>
          <w:rFonts w:cs="Franklin Gothic Demi" w:hAnsi="Franklin Gothic Demi" w:eastAsia="Franklin Gothic Demi" w:ascii="Franklin Gothic Demi"/>
          <w:spacing w:val="-21"/>
          <w:w w:val="100"/>
          <w:sz w:val="56"/>
          <w:szCs w:val="56"/>
        </w:rPr>
        <w:t> </w:t>
      </w:r>
      <w:r>
        <w:rPr>
          <w:rFonts w:cs="Franklin Gothic Demi" w:hAnsi="Franklin Gothic Demi" w:eastAsia="Franklin Gothic Demi" w:ascii="Franklin Gothic Demi"/>
          <w:spacing w:val="0"/>
          <w:w w:val="89"/>
          <w:sz w:val="56"/>
          <w:szCs w:val="56"/>
        </w:rPr>
        <w:t>RESUME</w:t>
      </w:r>
      <w:r>
        <w:rPr>
          <w:rFonts w:cs="Franklin Gothic Demi" w:hAnsi="Franklin Gothic Demi" w:eastAsia="Franklin Gothic Demi" w:ascii="Franklin Gothic Demi"/>
          <w:spacing w:val="-21"/>
          <w:w w:val="100"/>
          <w:sz w:val="56"/>
          <w:szCs w:val="5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56"/>
          <w:szCs w:val="56"/>
        </w:rPr>
        <w:t> </w:t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3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419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3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312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3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(415)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26-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312"/>
      </w:pPr>
      <w:hyperlink r:id="rId4"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RLSanchez</w:t>
        </w:r>
        <w:r>
          <w:rPr>
            <w:rFonts w:cs="Times New Roman" w:hAnsi="Times New Roman" w:eastAsia="Times New Roman" w:ascii="Times New Roman"/>
            <w:spacing w:val="2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hot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il.c</w:t>
        </w:r>
        <w:r>
          <w:rPr>
            <w:rFonts w:cs="Times New Roman" w:hAnsi="Times New Roman" w:eastAsia="Times New Roman" w:ascii="Times New Roman"/>
            <w:spacing w:val="2"/>
            <w:w w:val="100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8"/>
          <w:szCs w:val="48"/>
        </w:rPr>
        <w:jc w:val="left"/>
        <w:spacing w:lineRule="exact" w:line="540"/>
        <w:ind w:left="312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8"/>
          <w:szCs w:val="48"/>
        </w:rPr>
        <w:t>ROSANNA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8"/>
          <w:szCs w:val="48"/>
        </w:rPr>
        <w:t>SANCHEZ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8"/>
          <w:szCs w:val="48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3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civil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Highlights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5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8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Bilingual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English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Spanish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PowerPoint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Francisco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Civil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Coursework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AutoCAD,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Dyn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Solids,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odyn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8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concrete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proposed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budget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followed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needed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$40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thousand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$75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thousand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8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drawers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needed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Membership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5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(ASCE)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8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(MESA)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1032"/>
      </w:pP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8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(EOP)</w:t>
      </w:r>
    </w:p>
    <w:p>
      <w:pPr>
        <w:rPr>
          <w:sz w:val="24"/>
          <w:szCs w:val="24"/>
        </w:rPr>
        <w:jc w:val="left"/>
        <w:spacing w:before="6" w:lineRule="exact" w:line="240"/>
        <w:sectPr>
          <w:type w:val="continuous"/>
          <w:pgSz w:w="12240" w:h="15840"/>
          <w:pgMar w:top="680" w:bottom="280" w:left="900" w:right="1200"/>
        </w:sectPr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312" w:right="-56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Volunteer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sectPr>
          <w:type w:val="continuous"/>
          <w:pgSz w:w="12240" w:h="15840"/>
          <w:pgMar w:top="680" w:bottom="280" w:left="900" w:right="1200"/>
          <w:cols w:num="2" w:equalWidth="off">
            <w:col w:w="1340" w:space="412"/>
            <w:col w:w="8388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Tutor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ages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8-13,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Language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Church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53.4pt;margin-top:72.2402pt;width:511.8pt;height:624.239pt;mso-position-horizontal-relative:page;mso-position-vertical-relative:page;z-index:-451" coordorigin="1068,1445" coordsize="10236,12485">
            <v:shape type="#_x0000_t75" style="position:absolute;left:2765;top:11981;width:922;height:922">
              <v:imagedata o:title="" r:id="rId5"/>
            </v:shape>
            <v:shape type="#_x0000_t75" style="position:absolute;left:3686;top:11981;width:922;height:922">
              <v:imagedata o:title="" r:id="rId6"/>
            </v:shape>
            <v:shape type="#_x0000_t75" style="position:absolute;left:4608;top:11981;width:922;height:922">
              <v:imagedata o:title="" r:id="rId7"/>
            </v:shape>
            <v:shape type="#_x0000_t75" style="position:absolute;left:5530;top:11981;width:922;height:922">
              <v:imagedata o:title="" r:id="rId8"/>
            </v:shape>
            <v:shape type="#_x0000_t75" style="position:absolute;left:6451;top:11981;width:922;height:922">
              <v:imagedata o:title="" r:id="rId9"/>
            </v:shape>
            <v:shape type="#_x0000_t75" style="position:absolute;left:7373;top:11981;width:922;height:922">
              <v:imagedata o:title="" r:id="rId10"/>
            </v:shape>
            <v:shape type="#_x0000_t75" style="position:absolute;left:8294;top:11981;width:922;height:922">
              <v:imagedata o:title="" r:id="rId11"/>
            </v:shape>
            <v:shape type="#_x0000_t75" style="position:absolute;left:9216;top:11981;width:922;height:922">
              <v:imagedata o:title="" r:id="rId12"/>
            </v:shape>
            <v:shape type="#_x0000_t75" style="position:absolute;left:10138;top:11981;width:922;height:922">
              <v:imagedata o:title="" r:id="rId13"/>
            </v:shape>
            <v:shape type="#_x0000_t75" style="position:absolute;left:1843;top:11981;width:922;height:922">
              <v:imagedata o:title="" r:id="rId14"/>
            </v:shape>
            <v:shape type="#_x0000_t75" style="position:absolute;left:1068;top:1454;width:775;height:389">
              <v:imagedata o:title="" r:id="rId15"/>
            </v:shape>
            <v:shape type="#_x0000_t75" style="position:absolute;left:1843;top:1445;width:922;height:398">
              <v:imagedata o:title="" r:id="rId16"/>
            </v:shape>
            <v:shape type="#_x0000_t75" style="position:absolute;left:2765;top:1445;width:922;height:398">
              <v:imagedata o:title="" r:id="rId17"/>
            </v:shape>
            <v:shape type="#_x0000_t75" style="position:absolute;left:3686;top:1445;width:922;height:398">
              <v:imagedata o:title="" r:id="rId18"/>
            </v:shape>
            <v:shape type="#_x0000_t75" style="position:absolute;left:4608;top:1445;width:922;height:398">
              <v:imagedata o:title="" r:id="rId19"/>
            </v:shape>
            <v:shape type="#_x0000_t75" style="position:absolute;left:5530;top:1445;width:922;height:398">
              <v:imagedata o:title="" r:id="rId20"/>
            </v:shape>
            <v:shape type="#_x0000_t75" style="position:absolute;left:6451;top:1445;width:922;height:398">
              <v:imagedata o:title="" r:id="rId21"/>
            </v:shape>
            <v:shape type="#_x0000_t75" style="position:absolute;left:7373;top:1445;width:922;height:398">
              <v:imagedata o:title="" r:id="rId22"/>
            </v:shape>
            <v:shape type="#_x0000_t75" style="position:absolute;left:8294;top:1445;width:922;height:398">
              <v:imagedata o:title="" r:id="rId23"/>
            </v:shape>
            <v:shape type="#_x0000_t75" style="position:absolute;left:9216;top:1445;width:922;height:398">
              <v:imagedata o:title="" r:id="rId24"/>
            </v:shape>
            <v:shape type="#_x0000_t75" style="position:absolute;left:10138;top:1445;width:922;height:398">
              <v:imagedata o:title="" r:id="rId25"/>
            </v:shape>
            <v:shape type="#_x0000_t75" style="position:absolute;left:11059;top:1445;width:245;height:398">
              <v:imagedata o:title="" r:id="rId26"/>
            </v:shape>
            <v:shape type="#_x0000_t75" style="position:absolute;left:11059;top:1843;width:233;height:922">
              <v:imagedata o:title="" r:id="rId27"/>
            </v:shape>
            <v:shape type="#_x0000_t75" style="position:absolute;left:11059;top:2765;width:233;height:922">
              <v:imagedata o:title="" r:id="rId28"/>
            </v:shape>
            <v:shape type="#_x0000_t75" style="position:absolute;left:11059;top:3686;width:233;height:922">
              <v:imagedata o:title="" r:id="rId29"/>
            </v:shape>
            <v:shape type="#_x0000_t75" style="position:absolute;left:11059;top:4608;width:233;height:922">
              <v:imagedata o:title="" r:id="rId30"/>
            </v:shape>
            <v:shape type="#_x0000_t75" style="position:absolute;left:11059;top:5530;width:233;height:922">
              <v:imagedata o:title="" r:id="rId31"/>
            </v:shape>
            <v:shape type="#_x0000_t75" style="position:absolute;left:11059;top:6451;width:233;height:922">
              <v:imagedata o:title="" r:id="rId32"/>
            </v:shape>
            <v:shape type="#_x0000_t75" style="position:absolute;left:11059;top:7373;width:233;height:922">
              <v:imagedata o:title="" r:id="rId33"/>
            </v:shape>
            <v:shape type="#_x0000_t75" style="position:absolute;left:11059;top:8294;width:233;height:922">
              <v:imagedata o:title="" r:id="rId34"/>
            </v:shape>
            <v:shape type="#_x0000_t75" style="position:absolute;left:11059;top:9216;width:233;height:922">
              <v:imagedata o:title="" r:id="rId35"/>
            </v:shape>
            <v:shape type="#_x0000_t75" style="position:absolute;left:11059;top:10138;width:233;height:922">
              <v:imagedata o:title="" r:id="rId36"/>
            </v:shape>
            <v:shape type="#_x0000_t75" style="position:absolute;left:11059;top:11059;width:233;height:922">
              <v:imagedata o:title="" r:id="rId37"/>
            </v:shape>
            <v:shape type="#_x0000_t75" style="position:absolute;left:1068;top:1843;width:775;height:922">
              <v:imagedata o:title="" r:id="rId38"/>
            </v:shape>
            <v:shape type="#_x0000_t75" style="position:absolute;left:1843;top:1843;width:922;height:922">
              <v:imagedata o:title="" r:id="rId39"/>
            </v:shape>
            <v:shape type="#_x0000_t75" style="position:absolute;left:2765;top:1843;width:922;height:922">
              <v:imagedata o:title="" r:id="rId40"/>
            </v:shape>
            <v:shape type="#_x0000_t75" style="position:absolute;left:3686;top:1843;width:922;height:922">
              <v:imagedata o:title="" r:id="rId41"/>
            </v:shape>
            <v:shape type="#_x0000_t75" style="position:absolute;left:4608;top:1843;width:922;height:922">
              <v:imagedata o:title="" r:id="rId42"/>
            </v:shape>
            <v:shape type="#_x0000_t75" style="position:absolute;left:5530;top:1843;width:922;height:922">
              <v:imagedata o:title="" r:id="rId43"/>
            </v:shape>
            <v:shape type="#_x0000_t75" style="position:absolute;left:6451;top:1843;width:922;height:922">
              <v:imagedata o:title="" r:id="rId44"/>
            </v:shape>
            <v:shape type="#_x0000_t75" style="position:absolute;left:7373;top:1843;width:922;height:922">
              <v:imagedata o:title="" r:id="rId45"/>
            </v:shape>
            <v:shape type="#_x0000_t75" style="position:absolute;left:8294;top:1843;width:922;height:922">
              <v:imagedata o:title="" r:id="rId46"/>
            </v:shape>
            <v:shape type="#_x0000_t75" style="position:absolute;left:9216;top:1843;width:922;height:922">
              <v:imagedata o:title="" r:id="rId47"/>
            </v:shape>
            <v:shape type="#_x0000_t75" style="position:absolute;left:10138;top:1843;width:922;height:922">
              <v:imagedata o:title="" r:id="rId48"/>
            </v:shape>
            <v:shape type="#_x0000_t75" style="position:absolute;left:1068;top:2765;width:775;height:922">
              <v:imagedata o:title="" r:id="rId49"/>
            </v:shape>
            <v:shape type="#_x0000_t75" style="position:absolute;left:1843;top:2765;width:922;height:922">
              <v:imagedata o:title="" r:id="rId50"/>
            </v:shape>
            <v:shape type="#_x0000_t75" style="position:absolute;left:2765;top:2765;width:922;height:922">
              <v:imagedata o:title="" r:id="rId51"/>
            </v:shape>
            <v:shape type="#_x0000_t75" style="position:absolute;left:3686;top:2765;width:922;height:922">
              <v:imagedata o:title="" r:id="rId52"/>
            </v:shape>
            <v:shape type="#_x0000_t75" style="position:absolute;left:4608;top:2765;width:922;height:922">
              <v:imagedata o:title="" r:id="rId53"/>
            </v:shape>
            <v:shape type="#_x0000_t75" style="position:absolute;left:5530;top:2765;width:922;height:922">
              <v:imagedata o:title="" r:id="rId54"/>
            </v:shape>
            <v:shape type="#_x0000_t75" style="position:absolute;left:6451;top:2765;width:922;height:922">
              <v:imagedata o:title="" r:id="rId55"/>
            </v:shape>
            <v:shape type="#_x0000_t75" style="position:absolute;left:7373;top:2765;width:922;height:922">
              <v:imagedata o:title="" r:id="rId56"/>
            </v:shape>
            <v:shape type="#_x0000_t75" style="position:absolute;left:8294;top:2765;width:922;height:922">
              <v:imagedata o:title="" r:id="rId57"/>
            </v:shape>
            <v:shape type="#_x0000_t75" style="position:absolute;left:9216;top:2765;width:922;height:922">
              <v:imagedata o:title="" r:id="rId58"/>
            </v:shape>
            <v:shape type="#_x0000_t75" style="position:absolute;left:10138;top:2765;width:922;height:922">
              <v:imagedata o:title="" r:id="rId59"/>
            </v:shape>
            <v:shape type="#_x0000_t75" style="position:absolute;left:1068;top:3686;width:775;height:922">
              <v:imagedata o:title="" r:id="rId60"/>
            </v:shape>
            <v:shape type="#_x0000_t75" style="position:absolute;left:1843;top:3686;width:922;height:922">
              <v:imagedata o:title="" r:id="rId61"/>
            </v:shape>
            <v:shape type="#_x0000_t75" style="position:absolute;left:2765;top:3686;width:922;height:922">
              <v:imagedata o:title="" r:id="rId62"/>
            </v:shape>
            <v:shape type="#_x0000_t75" style="position:absolute;left:3686;top:3686;width:922;height:922">
              <v:imagedata o:title="" r:id="rId63"/>
            </v:shape>
            <v:shape type="#_x0000_t75" style="position:absolute;left:4608;top:3686;width:922;height:922">
              <v:imagedata o:title="" r:id="rId64"/>
            </v:shape>
            <v:shape type="#_x0000_t75" style="position:absolute;left:5530;top:3686;width:922;height:922">
              <v:imagedata o:title="" r:id="rId65"/>
            </v:shape>
            <v:shape type="#_x0000_t75" style="position:absolute;left:6451;top:3686;width:922;height:922">
              <v:imagedata o:title="" r:id="rId66"/>
            </v:shape>
            <v:shape type="#_x0000_t75" style="position:absolute;left:7373;top:3686;width:922;height:922">
              <v:imagedata o:title="" r:id="rId67"/>
            </v:shape>
            <v:shape type="#_x0000_t75" style="position:absolute;left:8294;top:3686;width:922;height:922">
              <v:imagedata o:title="" r:id="rId68"/>
            </v:shape>
            <v:shape type="#_x0000_t75" style="position:absolute;left:9216;top:3686;width:922;height:922">
              <v:imagedata o:title="" r:id="rId69"/>
            </v:shape>
            <v:shape type="#_x0000_t75" style="position:absolute;left:10138;top:3686;width:922;height:922">
              <v:imagedata o:title="" r:id="rId70"/>
            </v:shape>
            <v:shape type="#_x0000_t75" style="position:absolute;left:1068;top:4608;width:775;height:922">
              <v:imagedata o:title="" r:id="rId71"/>
            </v:shape>
            <v:shape type="#_x0000_t75" style="position:absolute;left:1843;top:4608;width:922;height:922">
              <v:imagedata o:title="" r:id="rId72"/>
            </v:shape>
            <v:shape type="#_x0000_t75" style="position:absolute;left:2765;top:4608;width:922;height:922">
              <v:imagedata o:title="" r:id="rId73"/>
            </v:shape>
            <v:shape type="#_x0000_t75" style="position:absolute;left:3686;top:4608;width:922;height:922">
              <v:imagedata o:title="" r:id="rId74"/>
            </v:shape>
            <v:shape type="#_x0000_t75" style="position:absolute;left:4608;top:4608;width:922;height:922">
              <v:imagedata o:title="" r:id="rId75"/>
            </v:shape>
            <v:shape type="#_x0000_t75" style="position:absolute;left:5530;top:4608;width:922;height:922">
              <v:imagedata o:title="" r:id="rId76"/>
            </v:shape>
            <v:shape type="#_x0000_t75" style="position:absolute;left:6451;top:4608;width:922;height:922">
              <v:imagedata o:title="" r:id="rId77"/>
            </v:shape>
            <v:shape type="#_x0000_t75" style="position:absolute;left:7373;top:4608;width:922;height:922">
              <v:imagedata o:title="" r:id="rId78"/>
            </v:shape>
            <v:shape type="#_x0000_t75" style="position:absolute;left:8294;top:4608;width:922;height:922">
              <v:imagedata o:title="" r:id="rId79"/>
            </v:shape>
            <v:shape type="#_x0000_t75" style="position:absolute;left:9216;top:4608;width:922;height:922">
              <v:imagedata o:title="" r:id="rId80"/>
            </v:shape>
            <v:shape type="#_x0000_t75" style="position:absolute;left:10138;top:4608;width:922;height:922">
              <v:imagedata o:title="" r:id="rId81"/>
            </v:shape>
            <v:shape type="#_x0000_t75" style="position:absolute;left:1068;top:5530;width:775;height:922">
              <v:imagedata o:title="" r:id="rId82"/>
            </v:shape>
            <v:shape type="#_x0000_t75" style="position:absolute;left:1843;top:5530;width:922;height:922">
              <v:imagedata o:title="" r:id="rId83"/>
            </v:shape>
            <v:shape type="#_x0000_t75" style="position:absolute;left:2765;top:5530;width:922;height:922">
              <v:imagedata o:title="" r:id="rId84"/>
            </v:shape>
            <v:shape type="#_x0000_t75" style="position:absolute;left:3686;top:5530;width:922;height:922">
              <v:imagedata o:title="" r:id="rId85"/>
            </v:shape>
            <v:shape type="#_x0000_t75" style="position:absolute;left:4608;top:5530;width:922;height:922">
              <v:imagedata o:title="" r:id="rId86"/>
            </v:shape>
            <v:shape type="#_x0000_t75" style="position:absolute;left:5530;top:5530;width:922;height:922">
              <v:imagedata o:title="" r:id="rId87"/>
            </v:shape>
            <v:shape type="#_x0000_t75" style="position:absolute;left:6451;top:5530;width:922;height:922">
              <v:imagedata o:title="" r:id="rId88"/>
            </v:shape>
            <v:shape type="#_x0000_t75" style="position:absolute;left:7373;top:5530;width:922;height:922">
              <v:imagedata o:title="" r:id="rId89"/>
            </v:shape>
            <v:shape type="#_x0000_t75" style="position:absolute;left:8294;top:5530;width:922;height:922">
              <v:imagedata o:title="" r:id="rId90"/>
            </v:shape>
            <v:shape type="#_x0000_t75" style="position:absolute;left:9216;top:5530;width:922;height:922">
              <v:imagedata o:title="" r:id="rId91"/>
            </v:shape>
            <v:shape type="#_x0000_t75" style="position:absolute;left:10138;top:5530;width:922;height:922">
              <v:imagedata o:title="" r:id="rId92"/>
            </v:shape>
            <v:shape type="#_x0000_t75" style="position:absolute;left:1068;top:6451;width:775;height:922">
              <v:imagedata o:title="" r:id="rId93"/>
            </v:shape>
            <v:shape type="#_x0000_t75" style="position:absolute;left:1843;top:6451;width:922;height:922">
              <v:imagedata o:title="" r:id="rId94"/>
            </v:shape>
            <v:shape type="#_x0000_t75" style="position:absolute;left:2765;top:6451;width:922;height:922">
              <v:imagedata o:title="" r:id="rId95"/>
            </v:shape>
            <v:shape type="#_x0000_t75" style="position:absolute;left:3686;top:6451;width:922;height:922">
              <v:imagedata o:title="" r:id="rId96"/>
            </v:shape>
            <v:shape type="#_x0000_t75" style="position:absolute;left:4608;top:6451;width:922;height:922">
              <v:imagedata o:title="" r:id="rId97"/>
            </v:shape>
            <v:shape type="#_x0000_t75" style="position:absolute;left:5530;top:6451;width:922;height:922">
              <v:imagedata o:title="" r:id="rId98"/>
            </v:shape>
            <v:shape type="#_x0000_t75" style="position:absolute;left:6451;top:6451;width:922;height:922">
              <v:imagedata o:title="" r:id="rId99"/>
            </v:shape>
            <v:shape type="#_x0000_t75" style="position:absolute;left:7373;top:6451;width:922;height:922">
              <v:imagedata o:title="" r:id="rId100"/>
            </v:shape>
            <v:shape type="#_x0000_t75" style="position:absolute;left:8294;top:6451;width:922;height:922">
              <v:imagedata o:title="" r:id="rId101"/>
            </v:shape>
            <v:shape type="#_x0000_t75" style="position:absolute;left:9216;top:6451;width:922;height:922">
              <v:imagedata o:title="" r:id="rId102"/>
            </v:shape>
            <v:shape type="#_x0000_t75" style="position:absolute;left:10138;top:6451;width:922;height:922">
              <v:imagedata o:title="" r:id="rId103"/>
            </v:shape>
            <v:shape type="#_x0000_t75" style="position:absolute;left:1068;top:7373;width:775;height:922">
              <v:imagedata o:title="" r:id="rId104"/>
            </v:shape>
            <v:shape type="#_x0000_t75" style="position:absolute;left:1843;top:7373;width:922;height:922">
              <v:imagedata o:title="" r:id="rId105"/>
            </v:shape>
            <v:shape type="#_x0000_t75" style="position:absolute;left:2765;top:7373;width:922;height:922">
              <v:imagedata o:title="" r:id="rId106"/>
            </v:shape>
            <v:shape type="#_x0000_t75" style="position:absolute;left:3686;top:7373;width:922;height:922">
              <v:imagedata o:title="" r:id="rId107"/>
            </v:shape>
            <v:shape type="#_x0000_t75" style="position:absolute;left:4608;top:7373;width:922;height:922">
              <v:imagedata o:title="" r:id="rId108"/>
            </v:shape>
            <v:shape type="#_x0000_t75" style="position:absolute;left:5530;top:7373;width:922;height:922">
              <v:imagedata o:title="" r:id="rId109"/>
            </v:shape>
            <v:shape type="#_x0000_t75" style="position:absolute;left:6451;top:7373;width:922;height:922">
              <v:imagedata o:title="" r:id="rId110"/>
            </v:shape>
            <v:shape type="#_x0000_t75" style="position:absolute;left:7373;top:7373;width:922;height:922">
              <v:imagedata o:title="" r:id="rId111"/>
            </v:shape>
            <v:shape type="#_x0000_t75" style="position:absolute;left:8294;top:7373;width:922;height:922">
              <v:imagedata o:title="" r:id="rId112"/>
            </v:shape>
            <v:shape type="#_x0000_t75" style="position:absolute;left:9216;top:7373;width:922;height:922">
              <v:imagedata o:title="" r:id="rId113"/>
            </v:shape>
            <v:shape type="#_x0000_t75" style="position:absolute;left:10138;top:7373;width:922;height:922">
              <v:imagedata o:title="" r:id="rId114"/>
            </v:shape>
            <v:shape type="#_x0000_t75" style="position:absolute;left:1068;top:8294;width:775;height:922">
              <v:imagedata o:title="" r:id="rId115"/>
            </v:shape>
            <v:shape type="#_x0000_t75" style="position:absolute;left:1843;top:8294;width:922;height:922">
              <v:imagedata o:title="" r:id="rId116"/>
            </v:shape>
            <v:shape type="#_x0000_t75" style="position:absolute;left:2765;top:8294;width:922;height:922">
              <v:imagedata o:title="" r:id="rId117"/>
            </v:shape>
            <v:shape type="#_x0000_t75" style="position:absolute;left:3686;top:8294;width:922;height:922">
              <v:imagedata o:title="" r:id="rId118"/>
            </v:shape>
            <v:shape type="#_x0000_t75" style="position:absolute;left:4608;top:8294;width:922;height:922">
              <v:imagedata o:title="" r:id="rId119"/>
            </v:shape>
            <v:shape type="#_x0000_t75" style="position:absolute;left:5530;top:8294;width:922;height:922">
              <v:imagedata o:title="" r:id="rId120"/>
            </v:shape>
            <v:shape type="#_x0000_t75" style="position:absolute;left:6451;top:8294;width:922;height:922">
              <v:imagedata o:title="" r:id="rId121"/>
            </v:shape>
            <v:shape type="#_x0000_t75" style="position:absolute;left:7373;top:8294;width:922;height:922">
              <v:imagedata o:title="" r:id="rId122"/>
            </v:shape>
            <v:shape type="#_x0000_t75" style="position:absolute;left:8294;top:8294;width:922;height:922">
              <v:imagedata o:title="" r:id="rId123"/>
            </v:shape>
            <v:shape type="#_x0000_t75" style="position:absolute;left:9216;top:8294;width:922;height:922">
              <v:imagedata o:title="" r:id="rId124"/>
            </v:shape>
            <v:shape type="#_x0000_t75" style="position:absolute;left:10138;top:8294;width:922;height:922">
              <v:imagedata o:title="" r:id="rId125"/>
            </v:shape>
            <v:shape type="#_x0000_t75" style="position:absolute;left:1068;top:9216;width:775;height:922">
              <v:imagedata o:title="" r:id="rId126"/>
            </v:shape>
            <v:shape type="#_x0000_t75" style="position:absolute;left:1843;top:9216;width:922;height:922">
              <v:imagedata o:title="" r:id="rId127"/>
            </v:shape>
            <v:shape type="#_x0000_t75" style="position:absolute;left:2765;top:9216;width:922;height:922">
              <v:imagedata o:title="" r:id="rId128"/>
            </v:shape>
            <v:shape type="#_x0000_t75" style="position:absolute;left:3686;top:9216;width:922;height:922">
              <v:imagedata o:title="" r:id="rId129"/>
            </v:shape>
            <v:shape type="#_x0000_t75" style="position:absolute;left:4608;top:9216;width:922;height:922">
              <v:imagedata o:title="" r:id="rId130"/>
            </v:shape>
            <v:shape type="#_x0000_t75" style="position:absolute;left:5530;top:9216;width:922;height:922">
              <v:imagedata o:title="" r:id="rId131"/>
            </v:shape>
            <v:shape type="#_x0000_t75" style="position:absolute;left:6451;top:9216;width:922;height:922">
              <v:imagedata o:title="" r:id="rId132"/>
            </v:shape>
            <v:shape type="#_x0000_t75" style="position:absolute;left:7373;top:9216;width:922;height:922">
              <v:imagedata o:title="" r:id="rId133"/>
            </v:shape>
            <v:shape type="#_x0000_t75" style="position:absolute;left:8294;top:9216;width:922;height:922">
              <v:imagedata o:title="" r:id="rId134"/>
            </v:shape>
            <v:shape type="#_x0000_t75" style="position:absolute;left:9216;top:9216;width:922;height:922">
              <v:imagedata o:title="" r:id="rId135"/>
            </v:shape>
            <v:shape type="#_x0000_t75" style="position:absolute;left:10138;top:9216;width:922;height:922">
              <v:imagedata o:title="" r:id="rId136"/>
            </v:shape>
            <v:shape type="#_x0000_t75" style="position:absolute;left:1068;top:10138;width:775;height:922">
              <v:imagedata o:title="" r:id="rId137"/>
            </v:shape>
            <v:shape type="#_x0000_t75" style="position:absolute;left:1843;top:10138;width:922;height:922">
              <v:imagedata o:title="" r:id="rId138"/>
            </v:shape>
            <v:shape type="#_x0000_t75" style="position:absolute;left:2765;top:10138;width:922;height:922">
              <v:imagedata o:title="" r:id="rId139"/>
            </v:shape>
            <v:shape type="#_x0000_t75" style="position:absolute;left:3686;top:10138;width:922;height:922">
              <v:imagedata o:title="" r:id="rId140"/>
            </v:shape>
            <v:shape type="#_x0000_t75" style="position:absolute;left:4608;top:10138;width:922;height:922">
              <v:imagedata o:title="" r:id="rId141"/>
            </v:shape>
            <v:shape type="#_x0000_t75" style="position:absolute;left:5530;top:10138;width:922;height:922">
              <v:imagedata o:title="" r:id="rId142"/>
            </v:shape>
            <v:shape type="#_x0000_t75" style="position:absolute;left:6451;top:10138;width:922;height:922">
              <v:imagedata o:title="" r:id="rId143"/>
            </v:shape>
            <v:shape type="#_x0000_t75" style="position:absolute;left:7373;top:10138;width:922;height:922">
              <v:imagedata o:title="" r:id="rId144"/>
            </v:shape>
            <v:shape type="#_x0000_t75" style="position:absolute;left:8294;top:10138;width:922;height:922">
              <v:imagedata o:title="" r:id="rId145"/>
            </v:shape>
            <v:shape type="#_x0000_t75" style="position:absolute;left:9216;top:10138;width:922;height:922">
              <v:imagedata o:title="" r:id="rId146"/>
            </v:shape>
            <v:shape type="#_x0000_t75" style="position:absolute;left:10138;top:10138;width:922;height:922">
              <v:imagedata o:title="" r:id="rId147"/>
            </v:shape>
            <v:shape type="#_x0000_t75" style="position:absolute;left:1068;top:11059;width:775;height:922">
              <v:imagedata o:title="" r:id="rId148"/>
            </v:shape>
            <v:shape type="#_x0000_t75" style="position:absolute;left:1843;top:11059;width:922;height:922">
              <v:imagedata o:title="" r:id="rId149"/>
            </v:shape>
            <v:shape type="#_x0000_t75" style="position:absolute;left:2765;top:11059;width:922;height:922">
              <v:imagedata o:title="" r:id="rId150"/>
            </v:shape>
            <v:shape type="#_x0000_t75" style="position:absolute;left:3686;top:11059;width:922;height:922">
              <v:imagedata o:title="" r:id="rId151"/>
            </v:shape>
            <v:shape type="#_x0000_t75" style="position:absolute;left:4608;top:11059;width:922;height:922">
              <v:imagedata o:title="" r:id="rId152"/>
            </v:shape>
            <v:shape type="#_x0000_t75" style="position:absolute;left:5530;top:11059;width:922;height:922">
              <v:imagedata o:title="" r:id="rId153"/>
            </v:shape>
            <v:shape type="#_x0000_t75" style="position:absolute;left:6451;top:11059;width:922;height:922">
              <v:imagedata o:title="" r:id="rId154"/>
            </v:shape>
            <v:shape type="#_x0000_t75" style="position:absolute;left:7373;top:11059;width:922;height:922">
              <v:imagedata o:title="" r:id="rId155"/>
            </v:shape>
            <v:shape type="#_x0000_t75" style="position:absolute;left:8294;top:11059;width:922;height:922">
              <v:imagedata o:title="" r:id="rId156"/>
            </v:shape>
            <v:shape type="#_x0000_t75" style="position:absolute;left:9216;top:11059;width:922;height:922">
              <v:imagedata o:title="" r:id="rId157"/>
            </v:shape>
            <v:shape type="#_x0000_t75" style="position:absolute;left:10138;top:11059;width:922;height:922">
              <v:imagedata o:title="" r:id="rId158"/>
            </v:shape>
            <v:shape style="position:absolute;left:1182;top:4127;width:9996;height:0" coordorigin="1182,4127" coordsize="9996,0" path="m1182,4127l1254,4127,1462,4127,1789,4127,2222,4127,2744,4127,3341,4127,3998,4127,4701,4127,5433,4127,6180,4127,6927,4127,7659,4127,8362,4127,9019,4127,9616,4127,10138,4127,10571,4127,10898,4127,11106,4127,11178,4127e" filled="f" stroked="t" strokeweight="0.48pt" strokecolor="#000000">
              <v:path arrowok="t"/>
            </v:shape>
            <v:shape type="#_x0000_t75" style="position:absolute;left:1068;top:11981;width:775;height:922">
              <v:imagedata o:title="" r:id="rId159"/>
            </v:shape>
            <v:shape type="#_x0000_t75" style="position:absolute;left:11059;top:11981;width:233;height:922">
              <v:imagedata o:title="" r:id="rId160"/>
            </v:shape>
            <v:shape type="#_x0000_t75" style="position:absolute;left:10138;top:12902;width:922;height:922">
              <v:imagedata o:title="" r:id="rId161"/>
            </v:shape>
            <v:shape type="#_x0000_t75" style="position:absolute;left:11059;top:12902;width:233;height:922">
              <v:imagedata o:title="" r:id="rId162"/>
            </v:shape>
            <v:shape type="#_x0000_t75" style="position:absolute;left:9216;top:13824;width:922;height:106">
              <v:imagedata o:title="" r:id="rId163"/>
            </v:shape>
            <v:shape type="#_x0000_t75" style="position:absolute;left:10138;top:13824;width:922;height:106">
              <v:imagedata o:title="" r:id="rId164"/>
            </v:shape>
            <v:shape type="#_x0000_t75" style="position:absolute;left:11059;top:13824;width:245;height:106">
              <v:imagedata o:title="" r:id="rId165"/>
            </v:shape>
            <v:shape type="#_x0000_t75" style="position:absolute;left:1068;top:12902;width:775;height:922">
              <v:imagedata o:title="" r:id="rId166"/>
            </v:shape>
            <v:shape type="#_x0000_t75" style="position:absolute;left:1843;top:12902;width:922;height:922">
              <v:imagedata o:title="" r:id="rId167"/>
            </v:shape>
            <v:shape type="#_x0000_t75" style="position:absolute;left:2765;top:12902;width:922;height:922">
              <v:imagedata o:title="" r:id="rId168"/>
            </v:shape>
            <v:shape type="#_x0000_t75" style="position:absolute;left:3686;top:12902;width:922;height:922">
              <v:imagedata o:title="" r:id="rId169"/>
            </v:shape>
            <v:shape type="#_x0000_t75" style="position:absolute;left:4608;top:12902;width:922;height:922">
              <v:imagedata o:title="" r:id="rId170"/>
            </v:shape>
            <v:shape type="#_x0000_t75" style="position:absolute;left:5530;top:12902;width:922;height:922">
              <v:imagedata o:title="" r:id="rId171"/>
            </v:shape>
            <v:shape type="#_x0000_t75" style="position:absolute;left:6451;top:12902;width:922;height:922">
              <v:imagedata o:title="" r:id="rId172"/>
            </v:shape>
            <v:shape type="#_x0000_t75" style="position:absolute;left:7373;top:12902;width:922;height:922">
              <v:imagedata o:title="" r:id="rId173"/>
            </v:shape>
            <v:shape type="#_x0000_t75" style="position:absolute;left:8294;top:12902;width:922;height:922">
              <v:imagedata o:title="" r:id="rId174"/>
            </v:shape>
            <v:shape type="#_x0000_t75" style="position:absolute;left:9216;top:12902;width:922;height:922">
              <v:imagedata o:title="" r:id="rId175"/>
            </v:shape>
            <v:shape type="#_x0000_t75" style="position:absolute;left:1068;top:13824;width:775;height:96">
              <v:imagedata o:title="" r:id="rId176"/>
            </v:shape>
            <v:shape type="#_x0000_t75" style="position:absolute;left:1843;top:13824;width:922;height:106">
              <v:imagedata o:title="" r:id="rId177"/>
            </v:shape>
            <v:shape type="#_x0000_t75" style="position:absolute;left:2765;top:13824;width:922;height:106">
              <v:imagedata o:title="" r:id="rId178"/>
            </v:shape>
            <v:shape type="#_x0000_t75" style="position:absolute;left:3686;top:13824;width:922;height:106">
              <v:imagedata o:title="" r:id="rId179"/>
            </v:shape>
            <v:shape type="#_x0000_t75" style="position:absolute;left:4608;top:13824;width:922;height:106">
              <v:imagedata o:title="" r:id="rId180"/>
            </v:shape>
            <v:shape type="#_x0000_t75" style="position:absolute;left:5530;top:13824;width:922;height:106">
              <v:imagedata o:title="" r:id="rId181"/>
            </v:shape>
            <v:shape type="#_x0000_t75" style="position:absolute;left:6451;top:13824;width:922;height:106">
              <v:imagedata o:title="" r:id="rId182"/>
            </v:shape>
            <v:shape type="#_x0000_t75" style="position:absolute;left:7373;top:13824;width:922;height:106">
              <v:imagedata o:title="" r:id="rId183"/>
            </v:shape>
            <v:shape type="#_x0000_t75" style="position:absolute;left:8294;top:13824;width:922;height:106">
              <v:imagedata o:title="" r:id="rId184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34"/>
        <w:ind w:left="2843" w:right="1063"/>
      </w:pPr>
      <w:r>
        <w:pict>
          <v:shape type="#_x0000_t75" style="position:absolute;margin-left:123.692pt;margin-top:4.81204pt;width:47.661pt;height:29.5209pt;mso-position-horizontal-relative:page;mso-position-vertical-relative:paragraph;z-index:-450">
            <v:imagedata o:title="" r:id="rId185"/>
          </v:shape>
        </w:pict>
      </w:r>
      <w:r>
        <w:rPr>
          <w:rFonts w:cs="Times New Roman" w:hAnsi="Times New Roman" w:eastAsia="Times New Roman" w:ascii="Times New Roman"/>
          <w:b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Francisco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University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Student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Involvement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Career</w:t>
      </w:r>
      <w:r>
        <w:rPr>
          <w:rFonts w:cs="Times New Roman" w:hAnsi="Times New Roman" w:eastAsia="Times New Roman" w:ascii="Times New Roman"/>
          <w:b/>
          <w:spacing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0"/>
          <w:szCs w:val="20"/>
        </w:rPr>
        <w:t>Center</w:t>
      </w:r>
      <w:r>
        <w:rPr>
          <w:rFonts w:cs="Times New Roman" w:hAnsi="Times New Roman" w:eastAsia="Times New Roman" w:ascii="Times New Roman"/>
          <w:spacing w:val="0"/>
          <w:sz w:val="20"/>
          <w:szCs w:val="20"/>
        </w:rPr>
        <w:t> 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4"/>
        <w:ind w:left="3067" w:right="1292"/>
      </w:pPr>
      <w:r>
        <w:rPr>
          <w:rFonts w:cs="Times New Roman" w:hAnsi="Times New Roman" w:eastAsia="Times New Roman" w:ascii="Times New Roman"/>
          <w:sz w:val="18"/>
          <w:szCs w:val="18"/>
        </w:rPr>
        <w:t>1600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Holloway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Ave,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Student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Services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Building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206,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San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Francisco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94132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 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9"/>
        <w:ind w:left="3049" w:right="1229"/>
      </w:pPr>
      <w:r>
        <w:rPr>
          <w:rFonts w:cs="Times New Roman" w:hAnsi="Times New Roman" w:eastAsia="Times New Roman" w:ascii="Times New Roman"/>
          <w:sz w:val="18"/>
          <w:szCs w:val="18"/>
        </w:rPr>
        <w:t>Tel: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415/338-1761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Fax: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415/338-2979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hyperlink r:id="rId186">
        <w:r>
          <w:rPr>
            <w:rFonts w:cs="Times New Roman" w:hAnsi="Times New Roman" w:eastAsia="Times New Roman" w:ascii="Times New Roman"/>
            <w:spacing w:val="0"/>
            <w:sz w:val="18"/>
            <w:szCs w:val="18"/>
          </w:rPr>
          <w:t>sicc@sfsu.edu</w:t>
        </w:r>
        <w:r>
          <w:rPr>
            <w:rFonts w:cs="Times New Roman" w:hAnsi="Times New Roman" w:eastAsia="Times New Roman" w:ascii="Times New Roman"/>
            <w:spacing w:val="1"/>
            <w:sz w:val="18"/>
            <w:szCs w:val="18"/>
          </w:rPr>
          <w:t> </w:t>
        </w:r>
        <w:r>
          <w:rPr>
            <w:rFonts w:cs="Times New Roman" w:hAnsi="Times New Roman" w:eastAsia="Times New Roman" w:ascii="Times New Roman"/>
            <w:spacing w:val="0"/>
            <w:sz w:val="18"/>
            <w:szCs w:val="18"/>
          </w:rPr>
          <w:t>•</w:t>
        </w:r>
      </w:hyperlink>
      <w:r>
        <w:rPr>
          <w:rFonts w:cs="Times New Roman" w:hAnsi="Times New Roman" w:eastAsia="Times New Roman" w:ascii="Times New Roman"/>
          <w:spacing w:val="1"/>
          <w:sz w:val="18"/>
          <w:szCs w:val="18"/>
        </w:rPr>
        <w:t> </w:t>
      </w:r>
      <w:hyperlink r:id="rId187">
        <w:r>
          <w:rPr>
            <w:rFonts w:cs="Times New Roman" w:hAnsi="Times New Roman" w:eastAsia="Times New Roman" w:ascii="Times New Roman"/>
            <w:spacing w:val="0"/>
            <w:sz w:val="18"/>
            <w:szCs w:val="18"/>
          </w:rPr>
          <w:t>www.sfsu.edu/~sicc</w:t>
        </w:r>
        <w:r>
          <w:rPr>
            <w:rFonts w:cs="Times New Roman" w:hAnsi="Times New Roman" w:eastAsia="Times New Roman" w:ascii="Times New Roman"/>
            <w:spacing w:val="0"/>
            <w:sz w:val="18"/>
            <w:szCs w:val="18"/>
          </w:rPr>
          <w:t>  </w:t>
        </w:r>
      </w:hyperlink>
    </w:p>
    <w:sectPr>
      <w:type w:val="continuous"/>
      <w:pgSz w:w="12240" w:h="15840"/>
      <w:pgMar w:top="680" w:bottom="280" w:left="900" w:right="12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RLSanchez@hotmail.com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2.png"/><Relationship Id="rId7" Type="http://schemas.openxmlformats.org/officeDocument/2006/relationships/image" Target="media\image3.png"/><Relationship Id="rId8" Type="http://schemas.openxmlformats.org/officeDocument/2006/relationships/image" Target="media\image2.png"/><Relationship Id="rId9" Type="http://schemas.openxmlformats.org/officeDocument/2006/relationships/image" Target="media\image3.png"/><Relationship Id="rId10" Type="http://schemas.openxmlformats.org/officeDocument/2006/relationships/image" Target="media\image2.png"/><Relationship Id="rId11" Type="http://schemas.openxmlformats.org/officeDocument/2006/relationships/image" Target="media\image2.png"/><Relationship Id="rId12" Type="http://schemas.openxmlformats.org/officeDocument/2006/relationships/image" Target="media\image3.png"/><Relationship Id="rId13" Type="http://schemas.openxmlformats.org/officeDocument/2006/relationships/image" Target="media\image2.png"/><Relationship Id="rId14" Type="http://schemas.openxmlformats.org/officeDocument/2006/relationships/image" Target="media\image2.png"/><Relationship Id="rId15" Type="http://schemas.openxmlformats.org/officeDocument/2006/relationships/image" Target="media\image4.png"/><Relationship Id="rId16" Type="http://schemas.openxmlformats.org/officeDocument/2006/relationships/image" Target="media\image5.png"/><Relationship Id="rId17" Type="http://schemas.openxmlformats.org/officeDocument/2006/relationships/image" Target="media\image6.png"/><Relationship Id="rId18" Type="http://schemas.openxmlformats.org/officeDocument/2006/relationships/image" Target="media\image5.png"/><Relationship Id="rId19" Type="http://schemas.openxmlformats.org/officeDocument/2006/relationships/image" Target="media\image6.png"/><Relationship Id="rId20" Type="http://schemas.openxmlformats.org/officeDocument/2006/relationships/image" Target="media\image5.png"/><Relationship Id="rId21" Type="http://schemas.openxmlformats.org/officeDocument/2006/relationships/image" Target="media\image6.png"/><Relationship Id="rId22" Type="http://schemas.openxmlformats.org/officeDocument/2006/relationships/image" Target="media\image5.png"/><Relationship Id="rId23" Type="http://schemas.openxmlformats.org/officeDocument/2006/relationships/image" Target="media\image5.png"/><Relationship Id="rId24" Type="http://schemas.openxmlformats.org/officeDocument/2006/relationships/image" Target="media\image6.png"/><Relationship Id="rId25" Type="http://schemas.openxmlformats.org/officeDocument/2006/relationships/image" Target="media\image5.png"/><Relationship Id="rId26" Type="http://schemas.openxmlformats.org/officeDocument/2006/relationships/image" Target="media\image7.png"/><Relationship Id="rId27" Type="http://schemas.openxmlformats.org/officeDocument/2006/relationships/image" Target="media\image8.png"/><Relationship Id="rId28" Type="http://schemas.openxmlformats.org/officeDocument/2006/relationships/image" Target="media\image9.png"/><Relationship Id="rId29" Type="http://schemas.openxmlformats.org/officeDocument/2006/relationships/image" Target="media\image8.png"/><Relationship Id="rId30" Type="http://schemas.openxmlformats.org/officeDocument/2006/relationships/image" Target="media\image9.png"/><Relationship Id="rId31" Type="http://schemas.openxmlformats.org/officeDocument/2006/relationships/image" Target="media\image10.png"/><Relationship Id="rId32" Type="http://schemas.openxmlformats.org/officeDocument/2006/relationships/image" Target="media\image9.png"/><Relationship Id="rId33" Type="http://schemas.openxmlformats.org/officeDocument/2006/relationships/image" Target="media\image10.png"/><Relationship Id="rId34" Type="http://schemas.openxmlformats.org/officeDocument/2006/relationships/image" Target="media\image10.png"/><Relationship Id="rId35" Type="http://schemas.openxmlformats.org/officeDocument/2006/relationships/image" Target="media\image9.png"/><Relationship Id="rId36" Type="http://schemas.openxmlformats.org/officeDocument/2006/relationships/image" Target="media\image10.png"/><Relationship Id="rId37" Type="http://schemas.openxmlformats.org/officeDocument/2006/relationships/image" Target="media\image11.png"/><Relationship Id="rId38" Type="http://schemas.openxmlformats.org/officeDocument/2006/relationships/image" Target="media\image12.png"/><Relationship Id="rId39" Type="http://schemas.openxmlformats.org/officeDocument/2006/relationships/image" Target="media\image2.png"/><Relationship Id="rId40" Type="http://schemas.openxmlformats.org/officeDocument/2006/relationships/image" Target="media\image3.png"/><Relationship Id="rId41" Type="http://schemas.openxmlformats.org/officeDocument/2006/relationships/image" Target="media\image2.png"/><Relationship Id="rId42" Type="http://schemas.openxmlformats.org/officeDocument/2006/relationships/image" Target="media\image3.png"/><Relationship Id="rId43" Type="http://schemas.openxmlformats.org/officeDocument/2006/relationships/image" Target="media\image2.png"/><Relationship Id="rId44" Type="http://schemas.openxmlformats.org/officeDocument/2006/relationships/image" Target="media\image3.png"/><Relationship Id="rId45" Type="http://schemas.openxmlformats.org/officeDocument/2006/relationships/image" Target="media\image2.png"/><Relationship Id="rId46" Type="http://schemas.openxmlformats.org/officeDocument/2006/relationships/image" Target="media\image2.png"/><Relationship Id="rId47" Type="http://schemas.openxmlformats.org/officeDocument/2006/relationships/image" Target="media\image3.png"/><Relationship Id="rId48" Type="http://schemas.openxmlformats.org/officeDocument/2006/relationships/image" Target="media\image2.png"/><Relationship Id="rId49" Type="http://schemas.openxmlformats.org/officeDocument/2006/relationships/image" Target="media\image13.png"/><Relationship Id="rId50" Type="http://schemas.openxmlformats.org/officeDocument/2006/relationships/image" Target="media\image14.png"/><Relationship Id="rId51" Type="http://schemas.openxmlformats.org/officeDocument/2006/relationships/image" Target="media\image15.png"/><Relationship Id="rId52" Type="http://schemas.openxmlformats.org/officeDocument/2006/relationships/image" Target="media\image14.png"/><Relationship Id="rId53" Type="http://schemas.openxmlformats.org/officeDocument/2006/relationships/image" Target="media\image15.png"/><Relationship Id="rId54" Type="http://schemas.openxmlformats.org/officeDocument/2006/relationships/image" Target="media\image14.png"/><Relationship Id="rId55" Type="http://schemas.openxmlformats.org/officeDocument/2006/relationships/image" Target="media\image15.png"/><Relationship Id="rId56" Type="http://schemas.openxmlformats.org/officeDocument/2006/relationships/image" Target="media\image14.png"/><Relationship Id="rId57" Type="http://schemas.openxmlformats.org/officeDocument/2006/relationships/image" Target="media\image14.png"/><Relationship Id="rId58" Type="http://schemas.openxmlformats.org/officeDocument/2006/relationships/image" Target="media\image15.png"/><Relationship Id="rId59" Type="http://schemas.openxmlformats.org/officeDocument/2006/relationships/image" Target="media\image14.png"/><Relationship Id="rId60" Type="http://schemas.openxmlformats.org/officeDocument/2006/relationships/image" Target="media\image12.png"/><Relationship Id="rId61" Type="http://schemas.openxmlformats.org/officeDocument/2006/relationships/image" Target="media\image16.png"/><Relationship Id="rId62" Type="http://schemas.openxmlformats.org/officeDocument/2006/relationships/image" Target="media\image3.png"/><Relationship Id="rId63" Type="http://schemas.openxmlformats.org/officeDocument/2006/relationships/image" Target="media\image2.png"/><Relationship Id="rId64" Type="http://schemas.openxmlformats.org/officeDocument/2006/relationships/image" Target="media\image3.png"/><Relationship Id="rId65" Type="http://schemas.openxmlformats.org/officeDocument/2006/relationships/image" Target="media\image2.png"/><Relationship Id="rId66" Type="http://schemas.openxmlformats.org/officeDocument/2006/relationships/image" Target="media\image3.png"/><Relationship Id="rId67" Type="http://schemas.openxmlformats.org/officeDocument/2006/relationships/image" Target="media\image2.png"/><Relationship Id="rId68" Type="http://schemas.openxmlformats.org/officeDocument/2006/relationships/image" Target="media\image2.png"/><Relationship Id="rId69" Type="http://schemas.openxmlformats.org/officeDocument/2006/relationships/image" Target="media\image3.png"/><Relationship Id="rId70" Type="http://schemas.openxmlformats.org/officeDocument/2006/relationships/image" Target="media\image2.png"/><Relationship Id="rId71" Type="http://schemas.openxmlformats.org/officeDocument/2006/relationships/image" Target="media\image13.png"/><Relationship Id="rId72" Type="http://schemas.openxmlformats.org/officeDocument/2006/relationships/image" Target="media\image17.png"/><Relationship Id="rId73" Type="http://schemas.openxmlformats.org/officeDocument/2006/relationships/image" Target="media\image15.png"/><Relationship Id="rId74" Type="http://schemas.openxmlformats.org/officeDocument/2006/relationships/image" Target="media\image14.png"/><Relationship Id="rId75" Type="http://schemas.openxmlformats.org/officeDocument/2006/relationships/image" Target="media\image15.png"/><Relationship Id="rId76" Type="http://schemas.openxmlformats.org/officeDocument/2006/relationships/image" Target="media\image14.png"/><Relationship Id="rId77" Type="http://schemas.openxmlformats.org/officeDocument/2006/relationships/image" Target="media\image15.png"/><Relationship Id="rId78" Type="http://schemas.openxmlformats.org/officeDocument/2006/relationships/image" Target="media\image14.png"/><Relationship Id="rId79" Type="http://schemas.openxmlformats.org/officeDocument/2006/relationships/image" Target="media\image14.png"/><Relationship Id="rId80" Type="http://schemas.openxmlformats.org/officeDocument/2006/relationships/image" Target="media\image15.png"/><Relationship Id="rId81" Type="http://schemas.openxmlformats.org/officeDocument/2006/relationships/image" Target="media\image14.png"/><Relationship Id="rId82" Type="http://schemas.openxmlformats.org/officeDocument/2006/relationships/image" Target="media\image12.png"/><Relationship Id="rId83" Type="http://schemas.openxmlformats.org/officeDocument/2006/relationships/image" Target="media\image16.png"/><Relationship Id="rId84" Type="http://schemas.openxmlformats.org/officeDocument/2006/relationships/image" Target="media\image18.png"/><Relationship Id="rId85" Type="http://schemas.openxmlformats.org/officeDocument/2006/relationships/image" Target="media\image2.png"/><Relationship Id="rId86" Type="http://schemas.openxmlformats.org/officeDocument/2006/relationships/image" Target="media\image3.png"/><Relationship Id="rId87" Type="http://schemas.openxmlformats.org/officeDocument/2006/relationships/image" Target="media\image2.png"/><Relationship Id="rId88" Type="http://schemas.openxmlformats.org/officeDocument/2006/relationships/image" Target="media\image3.png"/><Relationship Id="rId89" Type="http://schemas.openxmlformats.org/officeDocument/2006/relationships/image" Target="media\image2.png"/><Relationship Id="rId90" Type="http://schemas.openxmlformats.org/officeDocument/2006/relationships/image" Target="media\image2.png"/><Relationship Id="rId91" Type="http://schemas.openxmlformats.org/officeDocument/2006/relationships/image" Target="media\image3.png"/><Relationship Id="rId92" Type="http://schemas.openxmlformats.org/officeDocument/2006/relationships/image" Target="media\image2.png"/><Relationship Id="rId93" Type="http://schemas.openxmlformats.org/officeDocument/2006/relationships/image" Target="media\image13.png"/><Relationship Id="rId94" Type="http://schemas.openxmlformats.org/officeDocument/2006/relationships/image" Target="media\image17.png"/><Relationship Id="rId95" Type="http://schemas.openxmlformats.org/officeDocument/2006/relationships/image" Target="media\image19.png"/><Relationship Id="rId96" Type="http://schemas.openxmlformats.org/officeDocument/2006/relationships/image" Target="media\image14.png"/><Relationship Id="rId97" Type="http://schemas.openxmlformats.org/officeDocument/2006/relationships/image" Target="media\image15.png"/><Relationship Id="rId98" Type="http://schemas.openxmlformats.org/officeDocument/2006/relationships/image" Target="media\image14.png"/><Relationship Id="rId99" Type="http://schemas.openxmlformats.org/officeDocument/2006/relationships/image" Target="media\image15.png"/><Relationship Id="rId100" Type="http://schemas.openxmlformats.org/officeDocument/2006/relationships/image" Target="media\image14.png"/><Relationship Id="rId101" Type="http://schemas.openxmlformats.org/officeDocument/2006/relationships/image" Target="media\image14.png"/><Relationship Id="rId102" Type="http://schemas.openxmlformats.org/officeDocument/2006/relationships/image" Target="media\image15.png"/><Relationship Id="rId103" Type="http://schemas.openxmlformats.org/officeDocument/2006/relationships/image" Target="media\image14.png"/><Relationship Id="rId104" Type="http://schemas.openxmlformats.org/officeDocument/2006/relationships/image" Target="media\image12.png"/><Relationship Id="rId105" Type="http://schemas.openxmlformats.org/officeDocument/2006/relationships/image" Target="media\image16.png"/><Relationship Id="rId106" Type="http://schemas.openxmlformats.org/officeDocument/2006/relationships/image" Target="media\image18.png"/><Relationship Id="rId107" Type="http://schemas.openxmlformats.org/officeDocument/2006/relationships/image" Target="media\image16.png"/><Relationship Id="rId108" Type="http://schemas.openxmlformats.org/officeDocument/2006/relationships/image" Target="media\image18.png"/><Relationship Id="rId109" Type="http://schemas.openxmlformats.org/officeDocument/2006/relationships/image" Target="media\image16.png"/><Relationship Id="rId110" Type="http://schemas.openxmlformats.org/officeDocument/2006/relationships/image" Target="media\image18.png"/><Relationship Id="rId111" Type="http://schemas.openxmlformats.org/officeDocument/2006/relationships/image" Target="media\image16.png"/><Relationship Id="rId112" Type="http://schemas.openxmlformats.org/officeDocument/2006/relationships/image" Target="media\image16.png"/><Relationship Id="rId113" Type="http://schemas.openxmlformats.org/officeDocument/2006/relationships/image" Target="media\image18.png"/><Relationship Id="rId114" Type="http://schemas.openxmlformats.org/officeDocument/2006/relationships/image" Target="media\image16.png"/><Relationship Id="rId115" Type="http://schemas.openxmlformats.org/officeDocument/2006/relationships/image" Target="media\image12.png"/><Relationship Id="rId116" Type="http://schemas.openxmlformats.org/officeDocument/2006/relationships/image" Target="media\image16.png"/><Relationship Id="rId117" Type="http://schemas.openxmlformats.org/officeDocument/2006/relationships/image" Target="media\image18.png"/><Relationship Id="rId118" Type="http://schemas.openxmlformats.org/officeDocument/2006/relationships/image" Target="media\image16.png"/><Relationship Id="rId119" Type="http://schemas.openxmlformats.org/officeDocument/2006/relationships/image" Target="media\image18.png"/><Relationship Id="rId120" Type="http://schemas.openxmlformats.org/officeDocument/2006/relationships/image" Target="media\image16.png"/><Relationship Id="rId121" Type="http://schemas.openxmlformats.org/officeDocument/2006/relationships/image" Target="media\image18.png"/><Relationship Id="rId122" Type="http://schemas.openxmlformats.org/officeDocument/2006/relationships/image" Target="media\image16.png"/><Relationship Id="rId123" Type="http://schemas.openxmlformats.org/officeDocument/2006/relationships/image" Target="media\image16.png"/><Relationship Id="rId124" Type="http://schemas.openxmlformats.org/officeDocument/2006/relationships/image" Target="media\image18.png"/><Relationship Id="rId125" Type="http://schemas.openxmlformats.org/officeDocument/2006/relationships/image" Target="media\image16.png"/><Relationship Id="rId126" Type="http://schemas.openxmlformats.org/officeDocument/2006/relationships/image" Target="media\image13.png"/><Relationship Id="rId127" Type="http://schemas.openxmlformats.org/officeDocument/2006/relationships/image" Target="media\image17.png"/><Relationship Id="rId128" Type="http://schemas.openxmlformats.org/officeDocument/2006/relationships/image" Target="media\image19.png"/><Relationship Id="rId129" Type="http://schemas.openxmlformats.org/officeDocument/2006/relationships/image" Target="media\image17.png"/><Relationship Id="rId130" Type="http://schemas.openxmlformats.org/officeDocument/2006/relationships/image" Target="media\image19.png"/><Relationship Id="rId131" Type="http://schemas.openxmlformats.org/officeDocument/2006/relationships/image" Target="media\image17.png"/><Relationship Id="rId132" Type="http://schemas.openxmlformats.org/officeDocument/2006/relationships/image" Target="media\image19.png"/><Relationship Id="rId133" Type="http://schemas.openxmlformats.org/officeDocument/2006/relationships/image" Target="media\image17.png"/><Relationship Id="rId134" Type="http://schemas.openxmlformats.org/officeDocument/2006/relationships/image" Target="media\image17.png"/><Relationship Id="rId135" Type="http://schemas.openxmlformats.org/officeDocument/2006/relationships/image" Target="media\image19.png"/><Relationship Id="rId136" Type="http://schemas.openxmlformats.org/officeDocument/2006/relationships/image" Target="media\image17.png"/><Relationship Id="rId137" Type="http://schemas.openxmlformats.org/officeDocument/2006/relationships/image" Target="media\image12.png"/><Relationship Id="rId138" Type="http://schemas.openxmlformats.org/officeDocument/2006/relationships/image" Target="media\image16.png"/><Relationship Id="rId139" Type="http://schemas.openxmlformats.org/officeDocument/2006/relationships/image" Target="media\image18.png"/><Relationship Id="rId140" Type="http://schemas.openxmlformats.org/officeDocument/2006/relationships/image" Target="media\image16.png"/><Relationship Id="rId141" Type="http://schemas.openxmlformats.org/officeDocument/2006/relationships/image" Target="media\image18.png"/><Relationship Id="rId142" Type="http://schemas.openxmlformats.org/officeDocument/2006/relationships/image" Target="media\image16.png"/><Relationship Id="rId143" Type="http://schemas.openxmlformats.org/officeDocument/2006/relationships/image" Target="media\image18.png"/><Relationship Id="rId144" Type="http://schemas.openxmlformats.org/officeDocument/2006/relationships/image" Target="media\image16.png"/><Relationship Id="rId145" Type="http://schemas.openxmlformats.org/officeDocument/2006/relationships/image" Target="media\image16.png"/><Relationship Id="rId146" Type="http://schemas.openxmlformats.org/officeDocument/2006/relationships/image" Target="media\image18.png"/><Relationship Id="rId147" Type="http://schemas.openxmlformats.org/officeDocument/2006/relationships/image" Target="media\image16.png"/><Relationship Id="rId148" Type="http://schemas.openxmlformats.org/officeDocument/2006/relationships/image" Target="media\image20.png"/><Relationship Id="rId149" Type="http://schemas.openxmlformats.org/officeDocument/2006/relationships/image" Target="media\image21.png"/><Relationship Id="rId150" Type="http://schemas.openxmlformats.org/officeDocument/2006/relationships/image" Target="media\image22.png"/><Relationship Id="rId151" Type="http://schemas.openxmlformats.org/officeDocument/2006/relationships/image" Target="media\image21.png"/><Relationship Id="rId152" Type="http://schemas.openxmlformats.org/officeDocument/2006/relationships/image" Target="media\image22.png"/><Relationship Id="rId153" Type="http://schemas.openxmlformats.org/officeDocument/2006/relationships/image" Target="media\image21.png"/><Relationship Id="rId154" Type="http://schemas.openxmlformats.org/officeDocument/2006/relationships/image" Target="media\image22.png"/><Relationship Id="rId155" Type="http://schemas.openxmlformats.org/officeDocument/2006/relationships/image" Target="media\image21.png"/><Relationship Id="rId156" Type="http://schemas.openxmlformats.org/officeDocument/2006/relationships/image" Target="media\image21.png"/><Relationship Id="rId157" Type="http://schemas.openxmlformats.org/officeDocument/2006/relationships/image" Target="media\image22.png"/><Relationship Id="rId158" Type="http://schemas.openxmlformats.org/officeDocument/2006/relationships/image" Target="media\image21.png"/><Relationship Id="rId159" Type="http://schemas.openxmlformats.org/officeDocument/2006/relationships/image" Target="media\image12.png"/><Relationship Id="rId160" Type="http://schemas.openxmlformats.org/officeDocument/2006/relationships/image" Target="media\image23.png"/><Relationship Id="rId161" Type="http://schemas.openxmlformats.org/officeDocument/2006/relationships/image" Target="media\image14.png"/><Relationship Id="rId162" Type="http://schemas.openxmlformats.org/officeDocument/2006/relationships/image" Target="media\image24.png"/><Relationship Id="rId163" Type="http://schemas.openxmlformats.org/officeDocument/2006/relationships/image" Target="media\image25.png"/><Relationship Id="rId164" Type="http://schemas.openxmlformats.org/officeDocument/2006/relationships/image" Target="media\image26.png"/><Relationship Id="rId165" Type="http://schemas.openxmlformats.org/officeDocument/2006/relationships/image" Target="media\image27.png"/><Relationship Id="rId166" Type="http://schemas.openxmlformats.org/officeDocument/2006/relationships/image" Target="media\image13.png"/><Relationship Id="rId167" Type="http://schemas.openxmlformats.org/officeDocument/2006/relationships/image" Target="media\image17.png"/><Relationship Id="rId168" Type="http://schemas.openxmlformats.org/officeDocument/2006/relationships/image" Target="media\image19.png"/><Relationship Id="rId169" Type="http://schemas.openxmlformats.org/officeDocument/2006/relationships/image" Target="media\image17.png"/><Relationship Id="rId170" Type="http://schemas.openxmlformats.org/officeDocument/2006/relationships/image" Target="media\image19.png"/><Relationship Id="rId171" Type="http://schemas.openxmlformats.org/officeDocument/2006/relationships/image" Target="media\image17.png"/><Relationship Id="rId172" Type="http://schemas.openxmlformats.org/officeDocument/2006/relationships/image" Target="media\image19.png"/><Relationship Id="rId173" Type="http://schemas.openxmlformats.org/officeDocument/2006/relationships/image" Target="media\image17.png"/><Relationship Id="rId174" Type="http://schemas.openxmlformats.org/officeDocument/2006/relationships/image" Target="media\image17.png"/><Relationship Id="rId175" Type="http://schemas.openxmlformats.org/officeDocument/2006/relationships/image" Target="media\image19.png"/><Relationship Id="rId176" Type="http://schemas.openxmlformats.org/officeDocument/2006/relationships/image" Target="media\image28.png"/><Relationship Id="rId177" Type="http://schemas.openxmlformats.org/officeDocument/2006/relationships/image" Target="media\image26.png"/><Relationship Id="rId178" Type="http://schemas.openxmlformats.org/officeDocument/2006/relationships/image" Target="media\image25.png"/><Relationship Id="rId179" Type="http://schemas.openxmlformats.org/officeDocument/2006/relationships/image" Target="media\image26.png"/><Relationship Id="rId180" Type="http://schemas.openxmlformats.org/officeDocument/2006/relationships/image" Target="media\image25.png"/><Relationship Id="rId181" Type="http://schemas.openxmlformats.org/officeDocument/2006/relationships/image" Target="media\image26.png"/><Relationship Id="rId182" Type="http://schemas.openxmlformats.org/officeDocument/2006/relationships/image" Target="media\image25.png"/><Relationship Id="rId183" Type="http://schemas.openxmlformats.org/officeDocument/2006/relationships/image" Target="media\image26.png"/><Relationship Id="rId184" Type="http://schemas.openxmlformats.org/officeDocument/2006/relationships/image" Target="media\image26.png"/><Relationship Id="rId185" Type="http://schemas.openxmlformats.org/officeDocument/2006/relationships/image" Target="media\image29.png"/><Relationship Id="rId186" Type="http://schemas.openxmlformats.org/officeDocument/2006/relationships/hyperlink" Target="mailto:sicc@sfsu.edu" TargetMode="External"/><Relationship Id="rId187" Type="http://schemas.openxmlformats.org/officeDocument/2006/relationships/hyperlink" Target="http://www.sfsu.edu/~sicc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